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2E" w:rsidRPr="00C2652E" w:rsidRDefault="00C2652E" w:rsidP="00C265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52E">
        <w:rPr>
          <w:rFonts w:ascii="Times New Roman" w:hAnsi="Times New Roman" w:cs="Times New Roman"/>
          <w:b/>
          <w:sz w:val="28"/>
          <w:szCs w:val="28"/>
        </w:rPr>
        <w:t xml:space="preserve">СОВЕТ  МУНИЦИПАЛЬНОГО ОБРАЗОВАНИЯ </w:t>
      </w:r>
    </w:p>
    <w:p w:rsidR="00C2652E" w:rsidRPr="00C2652E" w:rsidRDefault="00C2652E" w:rsidP="00C265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52E">
        <w:rPr>
          <w:rFonts w:ascii="Times New Roman" w:hAnsi="Times New Roman" w:cs="Times New Roman"/>
          <w:b/>
          <w:sz w:val="28"/>
          <w:szCs w:val="28"/>
        </w:rPr>
        <w:t xml:space="preserve">СЕЛЬСКОГО  ПОСЕЛЕНИЯ «ЛИНЁВО-ОЗЁРСКОЕ»   </w:t>
      </w:r>
    </w:p>
    <w:p w:rsidR="00C2652E" w:rsidRPr="00C2652E" w:rsidRDefault="00C2652E" w:rsidP="00C2652E">
      <w:pPr>
        <w:jc w:val="center"/>
        <w:rPr>
          <w:rFonts w:ascii="Times New Roman" w:hAnsi="Times New Roman" w:cs="Times New Roman"/>
          <w:sz w:val="28"/>
          <w:szCs w:val="28"/>
        </w:rPr>
      </w:pPr>
      <w:r w:rsidRPr="00C2652E">
        <w:rPr>
          <w:rFonts w:ascii="Times New Roman" w:hAnsi="Times New Roman" w:cs="Times New Roman"/>
          <w:sz w:val="28"/>
          <w:szCs w:val="28"/>
        </w:rPr>
        <w:t>ТРЕТЬЕГО  СОЗЫВА</w:t>
      </w:r>
    </w:p>
    <w:p w:rsidR="00C2652E" w:rsidRPr="00C2652E" w:rsidRDefault="00C2652E" w:rsidP="00C2652E">
      <w:pPr>
        <w:jc w:val="center"/>
        <w:rPr>
          <w:rFonts w:ascii="Times New Roman" w:hAnsi="Times New Roman" w:cs="Times New Roman"/>
          <w:sz w:val="12"/>
          <w:szCs w:val="12"/>
        </w:rPr>
      </w:pPr>
    </w:p>
    <w:p w:rsidR="00C2652E" w:rsidRPr="00C2652E" w:rsidRDefault="00C2652E" w:rsidP="00C2652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2652E" w:rsidRDefault="00C2652E" w:rsidP="00C2652E">
      <w:pPr>
        <w:jc w:val="center"/>
        <w:rPr>
          <w:rFonts w:ascii="Times New Roman" w:hAnsi="Times New Roman" w:cs="Times New Roman"/>
          <w:sz w:val="28"/>
          <w:szCs w:val="28"/>
        </w:rPr>
      </w:pPr>
      <w:r w:rsidRPr="00C2652E">
        <w:rPr>
          <w:rFonts w:ascii="Times New Roman" w:hAnsi="Times New Roman" w:cs="Times New Roman"/>
          <w:sz w:val="28"/>
          <w:szCs w:val="28"/>
        </w:rPr>
        <w:t xml:space="preserve">РЕШЕНИЕ  </w:t>
      </w:r>
    </w:p>
    <w:p w:rsidR="00C2652E" w:rsidRPr="00C2652E" w:rsidRDefault="00C2652E" w:rsidP="00C265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652E" w:rsidRPr="00C2652E" w:rsidRDefault="00367822" w:rsidP="003678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067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07.2013 год</w:t>
      </w:r>
      <w:r w:rsidR="00C2652E" w:rsidRPr="00C2652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2652E" w:rsidRPr="00C2652E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C2652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C2652E" w:rsidRPr="00C2652E"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</w:rPr>
        <w:t>62</w:t>
      </w:r>
      <w:r w:rsidR="00C2652E" w:rsidRPr="00C265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2652E" w:rsidRPr="00C2652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652E" w:rsidRPr="00C2652E">
        <w:rPr>
          <w:rFonts w:ascii="Times New Roman" w:hAnsi="Times New Roman" w:cs="Times New Roman"/>
          <w:sz w:val="28"/>
          <w:szCs w:val="28"/>
        </w:rPr>
        <w:t xml:space="preserve"> с. Линёво Озеро</w:t>
      </w:r>
    </w:p>
    <w:p w:rsidR="008E0DD9" w:rsidRPr="00C2652E" w:rsidRDefault="008E0DD9" w:rsidP="00C37DAC">
      <w:pPr>
        <w:widowControl/>
        <w:suppressAutoHyphens/>
        <w:ind w:firstLine="709"/>
        <w:rPr>
          <w:rFonts w:ascii="Times New Roman" w:hAnsi="Times New Roman" w:cs="Times New Roman"/>
          <w:iCs/>
          <w:sz w:val="28"/>
          <w:szCs w:val="28"/>
        </w:rPr>
      </w:pPr>
    </w:p>
    <w:p w:rsidR="00C06704" w:rsidRDefault="00C06704" w:rsidP="00C2652E">
      <w:pPr>
        <w:ind w:firstLine="0"/>
        <w:jc w:val="lef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2652E" w:rsidRDefault="008C38A0" w:rsidP="00C2652E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B0855" w:rsidRPr="008B0855">
        <w:rPr>
          <w:rFonts w:ascii="Times New Roman" w:hAnsi="Times New Roman" w:cs="Times New Roman"/>
          <w:b/>
          <w:sz w:val="28"/>
          <w:szCs w:val="28"/>
        </w:rPr>
        <w:t>Порядка</w:t>
      </w:r>
      <w:r w:rsidR="00C37DAC" w:rsidRPr="00C37DAC">
        <w:t xml:space="preserve"> </w:t>
      </w:r>
      <w:r w:rsidR="008B0855"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размещения сведений </w:t>
      </w:r>
    </w:p>
    <w:p w:rsidR="00C2652E" w:rsidRDefault="008B0855" w:rsidP="00C2652E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о доходах, </w:t>
      </w:r>
      <w:r w:rsidR="00EE0392"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об имуществе и обязательствах </w:t>
      </w:r>
    </w:p>
    <w:p w:rsidR="00C2652E" w:rsidRDefault="008B0855" w:rsidP="00C2652E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имущественного характера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лиц, замещающих </w:t>
      </w:r>
    </w:p>
    <w:p w:rsidR="00C2652E" w:rsidRDefault="008B0855" w:rsidP="00C2652E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 должности на постоянной основе,</w:t>
      </w: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2652E" w:rsidRDefault="008B0855" w:rsidP="00C2652E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>и членов их семей в информационно-</w:t>
      </w:r>
    </w:p>
    <w:p w:rsidR="00C2652E" w:rsidRDefault="008B0855" w:rsidP="00C2652E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телекоммуникационной сети «Интернет» на </w:t>
      </w:r>
    </w:p>
    <w:p w:rsidR="00C2652E" w:rsidRDefault="008B0855" w:rsidP="00C2652E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официальных сайтах органов местного самоуправления, </w:t>
      </w:r>
    </w:p>
    <w:p w:rsidR="00C2652E" w:rsidRDefault="008B0855" w:rsidP="00C2652E">
      <w:pPr>
        <w:ind w:firstLine="0"/>
        <w:jc w:val="lef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и предоставления этих сведений для опубликования </w:t>
      </w:r>
    </w:p>
    <w:p w:rsidR="00C37DAC" w:rsidRPr="00C37DAC" w:rsidRDefault="008B0855" w:rsidP="00C2652E">
      <w:pPr>
        <w:ind w:firstLine="0"/>
        <w:jc w:val="left"/>
        <w:outlineLvl w:val="0"/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>средствам массовой информации</w:t>
      </w:r>
    </w:p>
    <w:p w:rsidR="007110D7" w:rsidRDefault="007110D7" w:rsidP="00C37DAC">
      <w:pPr>
        <w:widowControl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52E" w:rsidRPr="00C37DAC" w:rsidRDefault="00C2652E" w:rsidP="00C37DAC">
      <w:pPr>
        <w:widowControl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392" w:rsidRPr="00EE0392" w:rsidRDefault="008C38A0" w:rsidP="00EE0392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8B0855">
        <w:rPr>
          <w:rFonts w:ascii="Times New Roman" w:hAnsi="Times New Roman" w:cs="Times New Roman"/>
          <w:sz w:val="28"/>
          <w:szCs w:val="28"/>
        </w:rPr>
        <w:t xml:space="preserve">ым </w:t>
      </w:r>
      <w:r w:rsidR="007110D7" w:rsidRPr="00C37DAC">
        <w:rPr>
          <w:rFonts w:ascii="Times New Roman" w:hAnsi="Times New Roman" w:cs="Times New Roman"/>
          <w:sz w:val="28"/>
          <w:szCs w:val="28"/>
        </w:rPr>
        <w:t>закон</w:t>
      </w:r>
      <w:r w:rsidR="008B0855">
        <w:rPr>
          <w:rFonts w:ascii="Times New Roman" w:hAnsi="Times New Roman" w:cs="Times New Roman"/>
          <w:sz w:val="28"/>
          <w:szCs w:val="28"/>
        </w:rPr>
        <w:t>ом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от 25</w:t>
      </w:r>
      <w:r w:rsidR="00EE0392">
        <w:rPr>
          <w:rFonts w:ascii="Times New Roman" w:hAnsi="Times New Roman" w:cs="Times New Roman"/>
          <w:sz w:val="28"/>
          <w:szCs w:val="28"/>
        </w:rPr>
        <w:t>.12.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2008 года </w:t>
      </w:r>
      <w:r w:rsidR="008A26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110D7" w:rsidRPr="00C37DAC">
        <w:rPr>
          <w:rFonts w:ascii="Times New Roman" w:hAnsi="Times New Roman" w:cs="Times New Roman"/>
          <w:sz w:val="28"/>
          <w:szCs w:val="28"/>
        </w:rPr>
        <w:t>№ 273-ФЗ «О противодействии коррупции»</w:t>
      </w:r>
      <w:r w:rsidRPr="00C37DAC">
        <w:rPr>
          <w:rFonts w:ascii="Times New Roman" w:hAnsi="Times New Roman" w:cs="Times New Roman"/>
          <w:sz w:val="28"/>
          <w:szCs w:val="28"/>
        </w:rPr>
        <w:t xml:space="preserve">, </w:t>
      </w:r>
      <w:r w:rsidR="00EE0392" w:rsidRPr="00EE0392">
        <w:rPr>
          <w:rFonts w:ascii="Times New Roman" w:hAnsi="Times New Roman" w:cs="Times New Roman"/>
          <w:sz w:val="28"/>
          <w:szCs w:val="28"/>
        </w:rPr>
        <w:t>Федеральн</w:t>
      </w:r>
      <w:r w:rsidR="00EE0392">
        <w:rPr>
          <w:rFonts w:ascii="Times New Roman" w:hAnsi="Times New Roman" w:cs="Times New Roman"/>
          <w:sz w:val="28"/>
          <w:szCs w:val="28"/>
        </w:rPr>
        <w:t>ым</w:t>
      </w:r>
      <w:r w:rsidR="00EE0392" w:rsidRPr="00EE039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E0392">
        <w:rPr>
          <w:rFonts w:ascii="Times New Roman" w:hAnsi="Times New Roman" w:cs="Times New Roman"/>
          <w:sz w:val="28"/>
          <w:szCs w:val="28"/>
        </w:rPr>
        <w:t>ом</w:t>
      </w:r>
      <w:r w:rsidR="00EE0392" w:rsidRPr="00EE0392">
        <w:rPr>
          <w:rFonts w:ascii="Times New Roman" w:hAnsi="Times New Roman" w:cs="Times New Roman"/>
          <w:sz w:val="28"/>
          <w:szCs w:val="28"/>
        </w:rPr>
        <w:t xml:space="preserve"> от 03.12.2012 года № 230-ФЗ «О контроле за соответствием расходов лиц, замещающих государственные должности, и иных лиц их доходам», </w:t>
      </w:r>
      <w:r w:rsidR="00EE039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E0392" w:rsidRPr="00EE0392">
        <w:rPr>
          <w:rFonts w:ascii="Times New Roman" w:hAnsi="Times New Roman" w:cs="Times New Roman"/>
          <w:sz w:val="28"/>
          <w:szCs w:val="28"/>
        </w:rPr>
        <w:t xml:space="preserve">пунктом 37 части 1 статьи 6  Устава муниципального образования сельского поселения «Линёво-Озёрское», Совет муниципального образования сельского поселения «Линёво-Озёрское» </w:t>
      </w:r>
    </w:p>
    <w:p w:rsidR="003E6711" w:rsidRDefault="003E6711" w:rsidP="003E6711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3E6711" w:rsidRDefault="003E6711" w:rsidP="003E6711">
      <w:pPr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3E6711" w:rsidRPr="00C37DAC" w:rsidRDefault="003E6711" w:rsidP="003E6711">
      <w:pPr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10D7" w:rsidRPr="00AB6369" w:rsidRDefault="007110D7" w:rsidP="00C37DAC">
      <w:pPr>
        <w:widowControl/>
        <w:numPr>
          <w:ilvl w:val="0"/>
          <w:numId w:val="1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AB636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B0855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8A262A">
        <w:rPr>
          <w:rFonts w:ascii="Times New Roman" w:hAnsi="Times New Roman" w:cs="Times New Roman"/>
          <w:sz w:val="28"/>
          <w:szCs w:val="28"/>
        </w:rPr>
        <w:t xml:space="preserve"> </w:t>
      </w:r>
      <w:r w:rsidR="008B0855" w:rsidRPr="008B0855">
        <w:rPr>
          <w:rFonts w:ascii="Times New Roman" w:hAnsi="Times New Roman" w:cs="Times New Roman"/>
          <w:sz w:val="28"/>
          <w:szCs w:val="28"/>
        </w:rPr>
        <w:t>Порядок</w:t>
      </w:r>
      <w:r w:rsidR="008B0855" w:rsidRPr="008B0855">
        <w:t xml:space="preserve"> </w:t>
      </w:r>
      <w:r w:rsidR="008A262A">
        <w:t xml:space="preserve"> </w:t>
      </w:r>
      <w:r w:rsidR="008B0855" w:rsidRPr="008B0855">
        <w:rPr>
          <w:rFonts w:ascii="Times New Roman" w:hAnsi="Times New Roman" w:cs="Times New Roman"/>
          <w:bCs/>
          <w:sz w:val="28"/>
          <w:szCs w:val="28"/>
        </w:rPr>
        <w:t xml:space="preserve">размещения сведений о доходах, </w:t>
      </w:r>
      <w:r w:rsidR="00EE0392">
        <w:rPr>
          <w:rFonts w:ascii="Times New Roman" w:hAnsi="Times New Roman" w:cs="Times New Roman"/>
          <w:bCs/>
          <w:sz w:val="28"/>
          <w:szCs w:val="28"/>
        </w:rPr>
        <w:t xml:space="preserve">расходах, </w:t>
      </w:r>
      <w:r w:rsidR="008B0855" w:rsidRPr="008B0855">
        <w:rPr>
          <w:rFonts w:ascii="Times New Roman" w:hAnsi="Times New Roman" w:cs="Times New Roman"/>
          <w:bCs/>
          <w:sz w:val="28"/>
          <w:szCs w:val="28"/>
        </w:rPr>
        <w:t>об имуществе и обязательствах имущественного характера лиц, замещающих муниципальные должности на постоянной основе,</w:t>
      </w:r>
      <w:r w:rsidR="00FD22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855" w:rsidRPr="008B0855">
        <w:rPr>
          <w:rFonts w:ascii="Times New Roman" w:hAnsi="Times New Roman" w:cs="Times New Roman"/>
          <w:bCs/>
          <w:sz w:val="28"/>
          <w:szCs w:val="28"/>
        </w:rPr>
        <w:t>и членов их семей в информационно-телекоммуникационной сети «Интернет» на официальных сайтах органов местного самоуправления, и предоставления этих сведений для опубликования средствам массовой информации</w:t>
      </w:r>
      <w:r w:rsidR="00AB6369">
        <w:rPr>
          <w:rFonts w:ascii="Times New Roman" w:hAnsi="Times New Roman" w:cs="Times New Roman"/>
          <w:sz w:val="28"/>
          <w:szCs w:val="28"/>
        </w:rPr>
        <w:t>.</w:t>
      </w:r>
    </w:p>
    <w:p w:rsidR="00C37DAC" w:rsidRPr="00C37DAC" w:rsidRDefault="00332AC5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2</w:t>
      </w:r>
      <w:r w:rsidR="007110D7" w:rsidRPr="00C37DAC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 после дня его официального опубликования (обнародования).</w:t>
      </w:r>
    </w:p>
    <w:p w:rsidR="007110D7" w:rsidRPr="00C37DAC" w:rsidRDefault="00332AC5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3</w:t>
      </w:r>
      <w:r w:rsidR="007110D7" w:rsidRPr="00C37DAC">
        <w:rPr>
          <w:rFonts w:ascii="Times New Roman" w:hAnsi="Times New Roman" w:cs="Times New Roman"/>
          <w:sz w:val="28"/>
          <w:szCs w:val="28"/>
        </w:rPr>
        <w:t>. Настоящее решение обнародовать</w:t>
      </w:r>
      <w:r w:rsidR="003E6711">
        <w:rPr>
          <w:rFonts w:ascii="Times New Roman" w:hAnsi="Times New Roman" w:cs="Times New Roman"/>
          <w:sz w:val="28"/>
          <w:szCs w:val="28"/>
        </w:rPr>
        <w:t xml:space="preserve"> на информационных стендах </w:t>
      </w:r>
      <w:r w:rsidR="00C0670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«Линёво-Озёрское». 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04" w:rsidRDefault="00C06704" w:rsidP="00C06704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C06704" w:rsidRDefault="00C06704" w:rsidP="00C06704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C06704" w:rsidRDefault="00367822" w:rsidP="00C06704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7110D7" w:rsidRPr="00C37DA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06704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C37DAC" w:rsidRPr="00C37DAC" w:rsidRDefault="00C06704" w:rsidP="00C06704">
      <w:pPr>
        <w:widowControl/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7822">
        <w:rPr>
          <w:rFonts w:ascii="Times New Roman" w:hAnsi="Times New Roman" w:cs="Times New Roman"/>
          <w:sz w:val="28"/>
          <w:szCs w:val="28"/>
        </w:rPr>
        <w:t xml:space="preserve">Н.М. Филимонова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0D7" w:rsidRPr="004A4052" w:rsidRDefault="00AB6369" w:rsidP="0030385A">
      <w:pPr>
        <w:widowControl/>
        <w:suppressAutoHyphens/>
        <w:ind w:left="5760" w:firstLine="52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7110D7" w:rsidRPr="004A4052">
        <w:rPr>
          <w:rFonts w:ascii="Times New Roman" w:hAnsi="Times New Roman" w:cs="Times New Roman"/>
        </w:rPr>
        <w:lastRenderedPageBreak/>
        <w:t>УТВЕРЖДЕНО</w:t>
      </w:r>
    </w:p>
    <w:p w:rsidR="00C06704" w:rsidRPr="004A4052" w:rsidRDefault="007110D7" w:rsidP="0030385A">
      <w:pPr>
        <w:widowControl/>
        <w:suppressAutoHyphens/>
        <w:ind w:left="5760" w:firstLine="52"/>
        <w:jc w:val="left"/>
        <w:rPr>
          <w:rFonts w:ascii="Times New Roman" w:hAnsi="Times New Roman" w:cs="Times New Roman"/>
        </w:rPr>
      </w:pPr>
      <w:r w:rsidRPr="004A4052">
        <w:rPr>
          <w:rFonts w:ascii="Times New Roman" w:hAnsi="Times New Roman" w:cs="Times New Roman"/>
        </w:rPr>
        <w:t xml:space="preserve">Решением </w:t>
      </w:r>
      <w:r w:rsidR="00C06704" w:rsidRPr="004A4052">
        <w:rPr>
          <w:rFonts w:ascii="Times New Roman" w:hAnsi="Times New Roman" w:cs="Times New Roman"/>
        </w:rPr>
        <w:t xml:space="preserve">Совета </w:t>
      </w:r>
    </w:p>
    <w:p w:rsidR="00C06704" w:rsidRPr="004A4052" w:rsidRDefault="00367822" w:rsidP="0030385A">
      <w:pPr>
        <w:widowControl/>
        <w:suppressAutoHyphens/>
        <w:ind w:left="5760" w:firstLine="52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C06704" w:rsidRPr="004A4052">
        <w:rPr>
          <w:rFonts w:ascii="Times New Roman" w:hAnsi="Times New Roman" w:cs="Times New Roman"/>
        </w:rPr>
        <w:t xml:space="preserve">униципального образования </w:t>
      </w:r>
    </w:p>
    <w:p w:rsidR="007110D7" w:rsidRPr="004A4052" w:rsidRDefault="00C06704" w:rsidP="0030385A">
      <w:pPr>
        <w:widowControl/>
        <w:suppressAutoHyphens/>
        <w:ind w:left="5760" w:firstLine="52"/>
        <w:jc w:val="left"/>
        <w:rPr>
          <w:rFonts w:ascii="Times New Roman" w:hAnsi="Times New Roman" w:cs="Times New Roman"/>
        </w:rPr>
      </w:pPr>
      <w:r w:rsidRPr="004A4052">
        <w:rPr>
          <w:rFonts w:ascii="Times New Roman" w:hAnsi="Times New Roman" w:cs="Times New Roman"/>
        </w:rPr>
        <w:t xml:space="preserve">сельского поселения </w:t>
      </w:r>
      <w:r w:rsidR="0030385A">
        <w:rPr>
          <w:rFonts w:ascii="Times New Roman" w:hAnsi="Times New Roman" w:cs="Times New Roman"/>
        </w:rPr>
        <w:t xml:space="preserve"> </w:t>
      </w:r>
      <w:r w:rsidRPr="004A4052">
        <w:rPr>
          <w:rFonts w:ascii="Times New Roman" w:hAnsi="Times New Roman" w:cs="Times New Roman"/>
        </w:rPr>
        <w:t xml:space="preserve">«Линёво-Озёрское» </w:t>
      </w:r>
    </w:p>
    <w:p w:rsidR="007110D7" w:rsidRPr="004A4052" w:rsidRDefault="007110D7" w:rsidP="0030385A">
      <w:pPr>
        <w:widowControl/>
        <w:suppressAutoHyphens/>
        <w:ind w:left="5760" w:firstLine="52"/>
        <w:jc w:val="left"/>
        <w:rPr>
          <w:rFonts w:ascii="Times New Roman" w:hAnsi="Times New Roman" w:cs="Times New Roman"/>
        </w:rPr>
      </w:pPr>
      <w:r w:rsidRPr="004A4052">
        <w:rPr>
          <w:rFonts w:ascii="Times New Roman" w:hAnsi="Times New Roman" w:cs="Times New Roman"/>
        </w:rPr>
        <w:t>от</w:t>
      </w:r>
      <w:r w:rsidR="00367822">
        <w:rPr>
          <w:rFonts w:ascii="Times New Roman" w:hAnsi="Times New Roman" w:cs="Times New Roman"/>
        </w:rPr>
        <w:t xml:space="preserve"> 19.07.</w:t>
      </w:r>
      <w:r w:rsidRPr="004A4052">
        <w:rPr>
          <w:rFonts w:ascii="Times New Roman" w:hAnsi="Times New Roman" w:cs="Times New Roman"/>
        </w:rPr>
        <w:t>20</w:t>
      </w:r>
      <w:r w:rsidR="00367822">
        <w:rPr>
          <w:rFonts w:ascii="Times New Roman" w:hAnsi="Times New Roman" w:cs="Times New Roman"/>
        </w:rPr>
        <w:t xml:space="preserve">13 </w:t>
      </w:r>
      <w:r w:rsidRPr="004A4052">
        <w:rPr>
          <w:rFonts w:ascii="Times New Roman" w:hAnsi="Times New Roman" w:cs="Times New Roman"/>
        </w:rPr>
        <w:t xml:space="preserve"> года №</w:t>
      </w:r>
      <w:r w:rsidR="00367822">
        <w:rPr>
          <w:rFonts w:ascii="Times New Roman" w:hAnsi="Times New Roman" w:cs="Times New Roman"/>
        </w:rPr>
        <w:t xml:space="preserve"> 62</w:t>
      </w:r>
    </w:p>
    <w:p w:rsidR="008B0855" w:rsidRDefault="008B0855" w:rsidP="008B0855">
      <w:pPr>
        <w:ind w:firstLine="540"/>
        <w:outlineLvl w:val="0"/>
        <w:rPr>
          <w:b/>
          <w:bCs/>
        </w:rPr>
      </w:pPr>
    </w:p>
    <w:p w:rsidR="008B0855" w:rsidRPr="0030385A" w:rsidRDefault="008B0855" w:rsidP="008B0855">
      <w:pPr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0385A">
        <w:rPr>
          <w:rFonts w:ascii="Times New Roman" w:hAnsi="Times New Roman" w:cs="Times New Roman"/>
          <w:b/>
          <w:bCs/>
          <w:sz w:val="28"/>
          <w:szCs w:val="28"/>
        </w:rPr>
        <w:t xml:space="preserve">Порядок размещения сведений о доходах, </w:t>
      </w:r>
      <w:r w:rsidR="004411C8" w:rsidRPr="0030385A"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30385A">
        <w:rPr>
          <w:rFonts w:ascii="Times New Roman" w:hAnsi="Times New Roman" w:cs="Times New Roman"/>
          <w:b/>
          <w:bCs/>
          <w:sz w:val="28"/>
          <w:szCs w:val="28"/>
        </w:rPr>
        <w:t xml:space="preserve">об имуществе и обязательствах имущественного характера лиц, замещающих муниципальные должности на постоянной основе, </w:t>
      </w:r>
      <w:r w:rsidR="00FD22CC" w:rsidRPr="003038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385A">
        <w:rPr>
          <w:rFonts w:ascii="Times New Roman" w:hAnsi="Times New Roman" w:cs="Times New Roman"/>
          <w:b/>
          <w:bCs/>
          <w:sz w:val="28"/>
          <w:szCs w:val="28"/>
        </w:rPr>
        <w:t>и членов их семей в информационно-телекоммуникационной сети «Интернет» на официальных сайтах органов местного самоуправления, и предоставления этих сведений для опубликования средствам массовой информации</w:t>
      </w:r>
    </w:p>
    <w:p w:rsidR="008B0855" w:rsidRPr="008B0855" w:rsidRDefault="008B0855" w:rsidP="008B0855">
      <w:pPr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1. 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Настоящим порядком устанавливаются обязанности </w:t>
      </w:r>
      <w:r w:rsidRPr="008B0855">
        <w:rPr>
          <w:rFonts w:ascii="Times New Roman" w:hAnsi="Times New Roman" w:cs="Times New Roman"/>
          <w:sz w:val="28"/>
          <w:szCs w:val="28"/>
        </w:rPr>
        <w:t>кадровой службы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(специалиста по кадрам) </w:t>
      </w:r>
      <w:r w:rsidR="004411C8">
        <w:rPr>
          <w:rFonts w:ascii="Times New Roman" w:hAnsi="Times New Roman" w:cs="Times New Roman"/>
          <w:bCs/>
          <w:sz w:val="28"/>
          <w:szCs w:val="28"/>
        </w:rPr>
        <w:t>Администрации м</w:t>
      </w:r>
      <w:r w:rsidR="00E72C86">
        <w:rPr>
          <w:rFonts w:ascii="Times New Roman" w:hAnsi="Times New Roman" w:cs="Times New Roman"/>
          <w:bCs/>
          <w:sz w:val="28"/>
          <w:szCs w:val="28"/>
        </w:rPr>
        <w:t>униципального образования сельского поселения «Линёво-Озёрское»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по размещению сведений о доходах, </w:t>
      </w:r>
      <w:r w:rsidR="004411C8">
        <w:rPr>
          <w:rFonts w:ascii="Times New Roman" w:hAnsi="Times New Roman" w:cs="Times New Roman"/>
          <w:bCs/>
          <w:sz w:val="28"/>
          <w:szCs w:val="28"/>
        </w:rPr>
        <w:t xml:space="preserve">расходах, 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об имуществе и обязательствах имущественного характера, предоставляемых </w:t>
      </w:r>
      <w:r w:rsidR="005C6618">
        <w:rPr>
          <w:rFonts w:ascii="Times New Roman" w:hAnsi="Times New Roman" w:cs="Times New Roman"/>
          <w:bCs/>
          <w:sz w:val="28"/>
          <w:szCs w:val="28"/>
        </w:rPr>
        <w:t>лицами, замещающими муниципальные должности на постоянной основе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(далее - сведения о доходах, </w:t>
      </w:r>
      <w:r w:rsidR="004411C8">
        <w:rPr>
          <w:rFonts w:ascii="Times New Roman" w:hAnsi="Times New Roman" w:cs="Times New Roman"/>
          <w:bCs/>
          <w:sz w:val="28"/>
          <w:szCs w:val="28"/>
        </w:rPr>
        <w:t xml:space="preserve">расходах, 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об имуществе и обязательствах имущественного характера), </w:t>
      </w:r>
      <w:r w:rsidRPr="008B085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на официальных сайтах органов местного самоуправления (далее - официальные сайты), а также по предоставлению сведений о доходах, </w:t>
      </w:r>
      <w:r w:rsidR="004411C8">
        <w:rPr>
          <w:rFonts w:ascii="Times New Roman" w:hAnsi="Times New Roman" w:cs="Times New Roman"/>
          <w:bCs/>
          <w:sz w:val="28"/>
          <w:szCs w:val="28"/>
        </w:rPr>
        <w:t xml:space="preserve">расходах, 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об имуществе и обязательствах имущественного характера для опубликования средствам массовой информации.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2. На официальных сайтах размещаются и средствам массовой информации предоставляются для опубликования следующие сведения о доходах, </w:t>
      </w:r>
      <w:r w:rsidR="00A834CC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8B0855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характера: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лицу, замещающему </w:t>
      </w:r>
      <w:r w:rsidR="005C6618">
        <w:rPr>
          <w:rFonts w:ascii="Times New Roman" w:hAnsi="Times New Roman" w:cs="Times New Roman"/>
          <w:sz w:val="28"/>
          <w:szCs w:val="28"/>
        </w:rPr>
        <w:t>муниципальную должность на постоянной основе (далее</w:t>
      </w:r>
      <w:r w:rsidR="004A4052">
        <w:rPr>
          <w:rFonts w:ascii="Times New Roman" w:hAnsi="Times New Roman" w:cs="Times New Roman"/>
          <w:sz w:val="28"/>
          <w:szCs w:val="28"/>
        </w:rPr>
        <w:t xml:space="preserve"> - </w:t>
      </w:r>
      <w:r w:rsidR="005C6618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должность)</w:t>
      </w:r>
      <w:r w:rsidRPr="008B0855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б) перечень транспортных средств, с указанием вида и марки, принадлежащих на праве собственности лицу, </w:t>
      </w:r>
      <w:r w:rsidR="005C6618" w:rsidRPr="008B0855">
        <w:rPr>
          <w:rFonts w:ascii="Times New Roman" w:hAnsi="Times New Roman" w:cs="Times New Roman"/>
          <w:sz w:val="28"/>
          <w:szCs w:val="28"/>
        </w:rPr>
        <w:t xml:space="preserve"> замещающему </w:t>
      </w:r>
      <w:r w:rsidR="005C6618">
        <w:rPr>
          <w:rFonts w:ascii="Times New Roman" w:hAnsi="Times New Roman" w:cs="Times New Roman"/>
          <w:sz w:val="28"/>
          <w:szCs w:val="28"/>
        </w:rPr>
        <w:t>муниципальную должность</w:t>
      </w:r>
      <w:r w:rsidRPr="008B0855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в) декларированный годовой доход лица, </w:t>
      </w:r>
      <w:r w:rsidR="005C6618" w:rsidRPr="008B0855">
        <w:rPr>
          <w:rFonts w:ascii="Times New Roman" w:hAnsi="Times New Roman" w:cs="Times New Roman"/>
          <w:sz w:val="28"/>
          <w:szCs w:val="28"/>
        </w:rPr>
        <w:t xml:space="preserve"> замещающе</w:t>
      </w:r>
      <w:r w:rsidR="005C6618">
        <w:rPr>
          <w:rFonts w:ascii="Times New Roman" w:hAnsi="Times New Roman" w:cs="Times New Roman"/>
          <w:sz w:val="28"/>
          <w:szCs w:val="28"/>
        </w:rPr>
        <w:t>го</w:t>
      </w:r>
      <w:r w:rsidR="005C6618" w:rsidRPr="008B0855">
        <w:rPr>
          <w:rFonts w:ascii="Times New Roman" w:hAnsi="Times New Roman" w:cs="Times New Roman"/>
          <w:sz w:val="28"/>
          <w:szCs w:val="28"/>
        </w:rPr>
        <w:t xml:space="preserve"> </w:t>
      </w:r>
      <w:r w:rsidR="005C6618">
        <w:rPr>
          <w:rFonts w:ascii="Times New Roman" w:hAnsi="Times New Roman" w:cs="Times New Roman"/>
          <w:sz w:val="28"/>
          <w:szCs w:val="28"/>
        </w:rPr>
        <w:t>муниципальную должность</w:t>
      </w:r>
      <w:r w:rsidRPr="008B0855">
        <w:rPr>
          <w:rFonts w:ascii="Times New Roman" w:hAnsi="Times New Roman" w:cs="Times New Roman"/>
          <w:sz w:val="28"/>
          <w:szCs w:val="28"/>
        </w:rPr>
        <w:t>, его супруги (супр</w:t>
      </w:r>
      <w:r w:rsidR="00A834CC">
        <w:rPr>
          <w:rFonts w:ascii="Times New Roman" w:hAnsi="Times New Roman" w:cs="Times New Roman"/>
          <w:sz w:val="28"/>
          <w:szCs w:val="28"/>
        </w:rPr>
        <w:t>уга) и несовершеннолетних детей;</w:t>
      </w:r>
    </w:p>
    <w:p w:rsidR="00A834CC" w:rsidRDefault="00A834CC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A834CC">
        <w:rPr>
          <w:rFonts w:ascii="Times New Roman" w:hAnsi="Times New Roman" w:cs="Times New Roman"/>
          <w:sz w:val="28"/>
          <w:szCs w:val="28"/>
        </w:rPr>
        <w:t xml:space="preserve">сведения о расходах </w:t>
      </w:r>
      <w:r w:rsidRPr="008B0855">
        <w:rPr>
          <w:rFonts w:ascii="Times New Roman" w:hAnsi="Times New Roman" w:cs="Times New Roman"/>
          <w:sz w:val="28"/>
          <w:szCs w:val="28"/>
        </w:rPr>
        <w:t>лица,  замещающе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B0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муниципальную должность</w:t>
      </w:r>
      <w:r w:rsidRPr="008B0855">
        <w:rPr>
          <w:rFonts w:ascii="Times New Roman" w:hAnsi="Times New Roman" w:cs="Times New Roman"/>
          <w:sz w:val="28"/>
          <w:szCs w:val="28"/>
        </w:rPr>
        <w:t>, его супруги (супр</w:t>
      </w:r>
      <w:r>
        <w:rPr>
          <w:rFonts w:ascii="Times New Roman" w:hAnsi="Times New Roman" w:cs="Times New Roman"/>
          <w:sz w:val="28"/>
          <w:szCs w:val="28"/>
        </w:rPr>
        <w:t>уга) и несовершеннолетних детей;</w:t>
      </w:r>
    </w:p>
    <w:p w:rsidR="00A834CC" w:rsidRPr="00A834CC" w:rsidRDefault="00A834CC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A834CC">
        <w:rPr>
          <w:rFonts w:ascii="Times New Roman" w:hAnsi="Times New Roman" w:cs="Times New Roman"/>
          <w:sz w:val="28"/>
          <w:szCs w:val="28"/>
        </w:rPr>
        <w:t>д)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должность, и его супруги (супруга) за три последних года, предшествующих совершению сделки</w:t>
      </w:r>
      <w:r w:rsidR="004A40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lastRenderedPageBreak/>
        <w:t>3. В размещаемых на официальных сайтах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r:id="rId8" w:history="1">
        <w:r w:rsidRPr="008B0855">
          <w:rPr>
            <w:rStyle w:val="afd"/>
            <w:rFonts w:ascii="Times New Roman" w:hAnsi="Times New Roman" w:cs="Times New Roman"/>
            <w:color w:val="000000"/>
            <w:sz w:val="28"/>
            <w:szCs w:val="28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</w:t>
      </w:r>
      <w:r w:rsidR="004A4052">
        <w:rPr>
          <w:rFonts w:ascii="Times New Roman" w:hAnsi="Times New Roman" w:cs="Times New Roman"/>
          <w:sz w:val="28"/>
          <w:szCs w:val="28"/>
        </w:rPr>
        <w:t xml:space="preserve">, расходах </w:t>
      </w:r>
      <w:r w:rsidRPr="008B0855">
        <w:rPr>
          <w:rFonts w:ascii="Times New Roman" w:hAnsi="Times New Roman" w:cs="Times New Roman"/>
          <w:sz w:val="28"/>
          <w:szCs w:val="28"/>
        </w:rPr>
        <w:t xml:space="preserve">лица, </w:t>
      </w:r>
      <w:r w:rsidR="005C6618" w:rsidRPr="008B0855">
        <w:rPr>
          <w:rFonts w:ascii="Times New Roman" w:hAnsi="Times New Roman" w:cs="Times New Roman"/>
          <w:sz w:val="28"/>
          <w:szCs w:val="28"/>
        </w:rPr>
        <w:t>замещающе</w:t>
      </w:r>
      <w:r w:rsidR="005C6618">
        <w:rPr>
          <w:rFonts w:ascii="Times New Roman" w:hAnsi="Times New Roman" w:cs="Times New Roman"/>
          <w:sz w:val="28"/>
          <w:szCs w:val="28"/>
        </w:rPr>
        <w:t>го</w:t>
      </w:r>
      <w:r w:rsidR="005C6618" w:rsidRPr="008B0855">
        <w:rPr>
          <w:rFonts w:ascii="Times New Roman" w:hAnsi="Times New Roman" w:cs="Times New Roman"/>
          <w:sz w:val="28"/>
          <w:szCs w:val="28"/>
        </w:rPr>
        <w:t xml:space="preserve"> </w:t>
      </w:r>
      <w:r w:rsidR="005C6618">
        <w:rPr>
          <w:rFonts w:ascii="Times New Roman" w:hAnsi="Times New Roman" w:cs="Times New Roman"/>
          <w:sz w:val="28"/>
          <w:szCs w:val="28"/>
        </w:rPr>
        <w:t>муниципальную должность</w:t>
      </w:r>
      <w:r w:rsidRPr="008B0855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б) </w:t>
      </w:r>
      <w:hyperlink r:id="rId9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персональные данные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супруги (супруга), детей и иных членов семьи лица, </w:t>
      </w:r>
      <w:r w:rsidR="005C6618" w:rsidRPr="008B0855">
        <w:rPr>
          <w:rFonts w:ascii="Times New Roman" w:hAnsi="Times New Roman" w:cs="Times New Roman"/>
          <w:sz w:val="28"/>
          <w:szCs w:val="28"/>
        </w:rPr>
        <w:t xml:space="preserve"> замещающе</w:t>
      </w:r>
      <w:r w:rsidR="005C6618">
        <w:rPr>
          <w:rFonts w:ascii="Times New Roman" w:hAnsi="Times New Roman" w:cs="Times New Roman"/>
          <w:sz w:val="28"/>
          <w:szCs w:val="28"/>
        </w:rPr>
        <w:t>го</w:t>
      </w:r>
      <w:r w:rsidR="005C6618" w:rsidRPr="008B0855">
        <w:rPr>
          <w:rFonts w:ascii="Times New Roman" w:hAnsi="Times New Roman" w:cs="Times New Roman"/>
          <w:sz w:val="28"/>
          <w:szCs w:val="28"/>
        </w:rPr>
        <w:t xml:space="preserve"> </w:t>
      </w:r>
      <w:r w:rsidR="005C6618">
        <w:rPr>
          <w:rFonts w:ascii="Times New Roman" w:hAnsi="Times New Roman" w:cs="Times New Roman"/>
          <w:sz w:val="28"/>
          <w:szCs w:val="28"/>
        </w:rPr>
        <w:t>муниципальную должность</w:t>
      </w:r>
      <w:r w:rsidRPr="008B0855">
        <w:rPr>
          <w:rFonts w:ascii="Times New Roman" w:hAnsi="Times New Roman" w:cs="Times New Roman"/>
          <w:sz w:val="28"/>
          <w:szCs w:val="28"/>
        </w:rPr>
        <w:t>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5C6618" w:rsidRPr="008B0855">
        <w:rPr>
          <w:rFonts w:ascii="Times New Roman" w:hAnsi="Times New Roman" w:cs="Times New Roman"/>
          <w:sz w:val="28"/>
          <w:szCs w:val="28"/>
        </w:rPr>
        <w:t>лиц</w:t>
      </w:r>
      <w:r w:rsidR="005C6618">
        <w:rPr>
          <w:rFonts w:ascii="Times New Roman" w:hAnsi="Times New Roman" w:cs="Times New Roman"/>
          <w:sz w:val="28"/>
          <w:szCs w:val="28"/>
        </w:rPr>
        <w:t>а</w:t>
      </w:r>
      <w:r w:rsidR="005C6618" w:rsidRPr="008B0855">
        <w:rPr>
          <w:rFonts w:ascii="Times New Roman" w:hAnsi="Times New Roman" w:cs="Times New Roman"/>
          <w:sz w:val="28"/>
          <w:szCs w:val="28"/>
        </w:rPr>
        <w:t>, замещающе</w:t>
      </w:r>
      <w:r w:rsidR="005C6618">
        <w:rPr>
          <w:rFonts w:ascii="Times New Roman" w:hAnsi="Times New Roman" w:cs="Times New Roman"/>
          <w:sz w:val="28"/>
          <w:szCs w:val="28"/>
        </w:rPr>
        <w:t>го муниципальную должность</w:t>
      </w:r>
      <w:r w:rsidRPr="008B0855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</w:t>
      </w:r>
      <w:r w:rsidR="005C6618" w:rsidRPr="008B0855">
        <w:rPr>
          <w:rFonts w:ascii="Times New Roman" w:hAnsi="Times New Roman" w:cs="Times New Roman"/>
          <w:sz w:val="28"/>
          <w:szCs w:val="28"/>
        </w:rPr>
        <w:t xml:space="preserve">лицу, замещающему </w:t>
      </w:r>
      <w:r w:rsidR="005C6618">
        <w:rPr>
          <w:rFonts w:ascii="Times New Roman" w:hAnsi="Times New Roman" w:cs="Times New Roman"/>
          <w:sz w:val="28"/>
          <w:szCs w:val="28"/>
        </w:rPr>
        <w:t>муниципальную должность</w:t>
      </w:r>
      <w:r w:rsidRPr="008B0855">
        <w:rPr>
          <w:rFonts w:ascii="Times New Roman" w:hAnsi="Times New Roman" w:cs="Times New Roman"/>
          <w:sz w:val="28"/>
          <w:szCs w:val="28"/>
        </w:rPr>
        <w:t>, его супруге (супругу), детям, иным членам семьи на праве собственности или находящихся в их пользовании;</w:t>
      </w:r>
      <w:r w:rsidR="005C66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д) информацию, отнесенную к государственной тайне или являющуюся </w:t>
      </w:r>
      <w:hyperlink r:id="rId10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конфиденциальной</w:t>
        </w:r>
      </w:hyperlink>
      <w:r w:rsidRPr="005C6618">
        <w:rPr>
          <w:rFonts w:ascii="Times New Roman" w:hAnsi="Times New Roman" w:cs="Times New Roman"/>
          <w:sz w:val="28"/>
          <w:szCs w:val="28"/>
        </w:rPr>
        <w:t>.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4. Сведения о доходах, </w:t>
      </w:r>
      <w:r w:rsidR="004A4052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8B0855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характера, указанные в </w:t>
      </w:r>
      <w:hyperlink r:id="rId11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порядка, размещают на официальных сайтах в 14-дневный срок со дня истечения срока, установленного для подачи справок о доходах, </w:t>
      </w:r>
      <w:r w:rsidR="004A4052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8B0855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лицами, замещающими  муниципальн</w:t>
      </w:r>
      <w:r w:rsidR="005C6618">
        <w:rPr>
          <w:rFonts w:ascii="Times New Roman" w:hAnsi="Times New Roman" w:cs="Times New Roman"/>
          <w:sz w:val="28"/>
          <w:szCs w:val="28"/>
        </w:rPr>
        <w:t>ую</w:t>
      </w:r>
      <w:r w:rsidRPr="008B0855">
        <w:rPr>
          <w:rFonts w:ascii="Times New Roman" w:hAnsi="Times New Roman" w:cs="Times New Roman"/>
          <w:sz w:val="28"/>
          <w:szCs w:val="28"/>
        </w:rPr>
        <w:t xml:space="preserve"> </w:t>
      </w:r>
      <w:r w:rsidR="005C6618">
        <w:rPr>
          <w:rFonts w:ascii="Times New Roman" w:hAnsi="Times New Roman" w:cs="Times New Roman"/>
          <w:sz w:val="28"/>
          <w:szCs w:val="28"/>
        </w:rPr>
        <w:t>должность</w:t>
      </w:r>
      <w:r w:rsidRPr="008B08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2C86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5. Размещение на официальных сайтах сведений о доходах, </w:t>
      </w:r>
      <w:r w:rsidR="004A4052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8B0855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характера, указанных в </w:t>
      </w:r>
      <w:hyperlink r:id="rId12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 обеспечивается кадровой служб</w:t>
      </w:r>
      <w:r w:rsidR="004A4052">
        <w:rPr>
          <w:rFonts w:ascii="Times New Roman" w:hAnsi="Times New Roman" w:cs="Times New Roman"/>
          <w:sz w:val="28"/>
          <w:szCs w:val="28"/>
        </w:rPr>
        <w:t>ой</w:t>
      </w:r>
      <w:r w:rsidRPr="008B0855">
        <w:rPr>
          <w:rFonts w:ascii="Times New Roman" w:hAnsi="Times New Roman" w:cs="Times New Roman"/>
          <w:sz w:val="28"/>
          <w:szCs w:val="28"/>
        </w:rPr>
        <w:t xml:space="preserve"> (специалистом по кадрам)</w:t>
      </w:r>
      <w:r w:rsidR="00A33A56">
        <w:rPr>
          <w:rFonts w:ascii="Times New Roman" w:hAnsi="Times New Roman" w:cs="Times New Roman"/>
          <w:sz w:val="28"/>
          <w:szCs w:val="28"/>
        </w:rPr>
        <w:t xml:space="preserve"> </w:t>
      </w:r>
      <w:r w:rsidR="004A4052">
        <w:rPr>
          <w:rFonts w:ascii="Times New Roman" w:hAnsi="Times New Roman" w:cs="Times New Roman"/>
          <w:sz w:val="28"/>
          <w:szCs w:val="28"/>
        </w:rPr>
        <w:t>Администрации м</w:t>
      </w:r>
      <w:r w:rsidR="00E72C86">
        <w:rPr>
          <w:rFonts w:ascii="Times New Roman" w:hAnsi="Times New Roman" w:cs="Times New Roman"/>
          <w:bCs/>
          <w:sz w:val="28"/>
          <w:szCs w:val="28"/>
        </w:rPr>
        <w:t>униципального образования сельского поселения «Линёво-Озёрское».</w:t>
      </w:r>
    </w:p>
    <w:p w:rsidR="00E72C86" w:rsidRDefault="004A4052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</w:t>
      </w:r>
      <w:r w:rsidR="008B0855" w:rsidRPr="008B0855">
        <w:rPr>
          <w:rFonts w:ascii="Times New Roman" w:hAnsi="Times New Roman" w:cs="Times New Roman"/>
          <w:sz w:val="28"/>
          <w:szCs w:val="28"/>
        </w:rPr>
        <w:t>адров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B0855" w:rsidRPr="008B0855">
        <w:rPr>
          <w:rFonts w:ascii="Times New Roman" w:hAnsi="Times New Roman" w:cs="Times New Roman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8B0855" w:rsidRPr="008B0855">
        <w:rPr>
          <w:rFonts w:ascii="Times New Roman" w:hAnsi="Times New Roman" w:cs="Times New Roman"/>
          <w:sz w:val="28"/>
          <w:szCs w:val="28"/>
        </w:rPr>
        <w:t xml:space="preserve">(специалист по кадрам) </w:t>
      </w:r>
      <w:r>
        <w:rPr>
          <w:rFonts w:ascii="Times New Roman" w:hAnsi="Times New Roman" w:cs="Times New Roman"/>
          <w:sz w:val="28"/>
          <w:szCs w:val="28"/>
        </w:rPr>
        <w:t>Администрации м</w:t>
      </w:r>
      <w:r w:rsidR="00E72C86">
        <w:rPr>
          <w:rFonts w:ascii="Times New Roman" w:hAnsi="Times New Roman" w:cs="Times New Roman"/>
          <w:bCs/>
          <w:sz w:val="28"/>
          <w:szCs w:val="28"/>
        </w:rPr>
        <w:t>униципального образования сельского поселения «Линёво-Озёрское»: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>а) в 3-дневный срок со дня поступления запроса от средства массовой информации сообща</w:t>
      </w:r>
      <w:r w:rsidR="004A4052">
        <w:rPr>
          <w:rFonts w:ascii="Times New Roman" w:hAnsi="Times New Roman" w:cs="Times New Roman"/>
          <w:sz w:val="28"/>
          <w:szCs w:val="28"/>
        </w:rPr>
        <w:t>е</w:t>
      </w:r>
      <w:r w:rsidRPr="008B0855">
        <w:rPr>
          <w:rFonts w:ascii="Times New Roman" w:hAnsi="Times New Roman" w:cs="Times New Roman"/>
          <w:sz w:val="28"/>
          <w:szCs w:val="28"/>
        </w:rPr>
        <w:t xml:space="preserve">т о нем </w:t>
      </w:r>
      <w:r w:rsidR="005C6618" w:rsidRPr="008B0855">
        <w:rPr>
          <w:rFonts w:ascii="Times New Roman" w:hAnsi="Times New Roman" w:cs="Times New Roman"/>
          <w:sz w:val="28"/>
          <w:szCs w:val="28"/>
        </w:rPr>
        <w:t xml:space="preserve">лицу, замещающему </w:t>
      </w:r>
      <w:r w:rsidR="005C6618">
        <w:rPr>
          <w:rFonts w:ascii="Times New Roman" w:hAnsi="Times New Roman" w:cs="Times New Roman"/>
          <w:sz w:val="28"/>
          <w:szCs w:val="28"/>
        </w:rPr>
        <w:t>муниципальную должность</w:t>
      </w:r>
      <w:r w:rsidRPr="008B0855">
        <w:rPr>
          <w:rFonts w:ascii="Times New Roman" w:hAnsi="Times New Roman" w:cs="Times New Roman"/>
          <w:sz w:val="28"/>
          <w:szCs w:val="28"/>
        </w:rPr>
        <w:t>, в отношении которого поступил запрос;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б) в 7-дневный срок со дня поступления запроса от средства массовой информации обеспечивают предоставление ему сведений, указанных в </w:t>
      </w:r>
      <w:hyperlink r:id="rId13" w:history="1">
        <w:r w:rsidRPr="00DA697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8C38A0" w:rsidRDefault="008B0855" w:rsidP="00E72C86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>7. Муниципальны</w:t>
      </w:r>
      <w:r w:rsidR="004A4052">
        <w:rPr>
          <w:rFonts w:ascii="Times New Roman" w:hAnsi="Times New Roman" w:cs="Times New Roman"/>
          <w:sz w:val="28"/>
          <w:szCs w:val="28"/>
        </w:rPr>
        <w:t>й</w:t>
      </w:r>
      <w:r w:rsidRPr="008B0855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4A4052">
        <w:rPr>
          <w:rFonts w:ascii="Times New Roman" w:hAnsi="Times New Roman" w:cs="Times New Roman"/>
          <w:sz w:val="28"/>
          <w:szCs w:val="28"/>
        </w:rPr>
        <w:t>й</w:t>
      </w:r>
      <w:r w:rsidRPr="008B0855">
        <w:rPr>
          <w:rFonts w:ascii="Times New Roman" w:hAnsi="Times New Roman" w:cs="Times New Roman"/>
          <w:sz w:val="28"/>
          <w:szCs w:val="28"/>
        </w:rPr>
        <w:t xml:space="preserve"> кадровой службы </w:t>
      </w:r>
      <w:r w:rsidR="00E72C86">
        <w:rPr>
          <w:rFonts w:ascii="Times New Roman" w:hAnsi="Times New Roman" w:cs="Times New Roman"/>
          <w:bCs/>
          <w:sz w:val="28"/>
          <w:szCs w:val="28"/>
        </w:rPr>
        <w:t>(</w:t>
      </w:r>
      <w:r w:rsidR="004A4052">
        <w:rPr>
          <w:rFonts w:ascii="Times New Roman" w:hAnsi="Times New Roman" w:cs="Times New Roman"/>
          <w:sz w:val="28"/>
          <w:szCs w:val="28"/>
        </w:rPr>
        <w:t>специалист</w:t>
      </w:r>
      <w:r w:rsidRPr="008B0855">
        <w:rPr>
          <w:rFonts w:ascii="Times New Roman" w:hAnsi="Times New Roman" w:cs="Times New Roman"/>
          <w:sz w:val="28"/>
          <w:szCs w:val="28"/>
        </w:rPr>
        <w:t xml:space="preserve"> по кадрам) </w:t>
      </w:r>
      <w:r w:rsidR="004A4052">
        <w:rPr>
          <w:rFonts w:ascii="Times New Roman" w:hAnsi="Times New Roman" w:cs="Times New Roman"/>
          <w:sz w:val="28"/>
          <w:szCs w:val="28"/>
        </w:rPr>
        <w:t>Администрации м</w:t>
      </w:r>
      <w:r w:rsidR="004A4052">
        <w:rPr>
          <w:rFonts w:ascii="Times New Roman" w:hAnsi="Times New Roman" w:cs="Times New Roman"/>
          <w:bCs/>
          <w:sz w:val="28"/>
          <w:szCs w:val="28"/>
        </w:rPr>
        <w:t>униципального образования сельского поселения «Линёво-Озёрское»</w:t>
      </w:r>
      <w:r w:rsidR="004A4052" w:rsidRPr="008B08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0855">
        <w:rPr>
          <w:rFonts w:ascii="Times New Roman" w:hAnsi="Times New Roman" w:cs="Times New Roman"/>
          <w:sz w:val="28"/>
          <w:szCs w:val="28"/>
        </w:rPr>
        <w:t>нес</w:t>
      </w:r>
      <w:r w:rsidR="004A4052">
        <w:rPr>
          <w:rFonts w:ascii="Times New Roman" w:hAnsi="Times New Roman" w:cs="Times New Roman"/>
          <w:sz w:val="28"/>
          <w:szCs w:val="28"/>
        </w:rPr>
        <w:t>ет</w:t>
      </w:r>
      <w:r w:rsidRPr="008B085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30385A" w:rsidRPr="008D1755" w:rsidRDefault="0030385A" w:rsidP="0030385A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30385A" w:rsidRPr="008D1755" w:rsidSect="0030385A">
      <w:footerReference w:type="default" r:id="rId14"/>
      <w:type w:val="continuous"/>
      <w:pgSz w:w="11906" w:h="16838"/>
      <w:pgMar w:top="964" w:right="1134" w:bottom="907" w:left="1134" w:header="720" w:footer="567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227" w:rsidRDefault="00AD7227" w:rsidP="0030385A">
      <w:r>
        <w:separator/>
      </w:r>
    </w:p>
  </w:endnote>
  <w:endnote w:type="continuationSeparator" w:id="1">
    <w:p w:rsidR="00AD7227" w:rsidRDefault="00AD7227" w:rsidP="00303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5A" w:rsidRDefault="00785DB3">
    <w:pPr>
      <w:pStyle w:val="aff0"/>
      <w:jc w:val="right"/>
    </w:pPr>
    <w:fldSimple w:instr=" PAGE   \* MERGEFORMAT ">
      <w:r w:rsidR="00367822">
        <w:rPr>
          <w:noProof/>
        </w:rPr>
        <w:t>3</w:t>
      </w:r>
    </w:fldSimple>
  </w:p>
  <w:p w:rsidR="0030385A" w:rsidRDefault="0030385A">
    <w:pPr>
      <w:pStyle w:val="af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227" w:rsidRDefault="00AD7227" w:rsidP="0030385A">
      <w:r>
        <w:separator/>
      </w:r>
    </w:p>
  </w:footnote>
  <w:footnote w:type="continuationSeparator" w:id="1">
    <w:p w:rsidR="00AD7227" w:rsidRDefault="00AD7227" w:rsidP="003038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928"/>
        </w:tabs>
        <w:ind w:left="92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DD9"/>
    <w:rsid w:val="00046451"/>
    <w:rsid w:val="00063DEC"/>
    <w:rsid w:val="0007235F"/>
    <w:rsid w:val="00090A4A"/>
    <w:rsid w:val="000E5C3D"/>
    <w:rsid w:val="000F00E7"/>
    <w:rsid w:val="000F2019"/>
    <w:rsid w:val="00102E72"/>
    <w:rsid w:val="00124BD3"/>
    <w:rsid w:val="00180018"/>
    <w:rsid w:val="001A0835"/>
    <w:rsid w:val="001B0000"/>
    <w:rsid w:val="001C11A3"/>
    <w:rsid w:val="001C13B6"/>
    <w:rsid w:val="00213319"/>
    <w:rsid w:val="00251426"/>
    <w:rsid w:val="00285C32"/>
    <w:rsid w:val="00297309"/>
    <w:rsid w:val="002B6F1B"/>
    <w:rsid w:val="002E114F"/>
    <w:rsid w:val="0030385A"/>
    <w:rsid w:val="00332AC5"/>
    <w:rsid w:val="00367822"/>
    <w:rsid w:val="00395F0C"/>
    <w:rsid w:val="003B403C"/>
    <w:rsid w:val="003E6711"/>
    <w:rsid w:val="003F6505"/>
    <w:rsid w:val="00405B39"/>
    <w:rsid w:val="0042238B"/>
    <w:rsid w:val="0043303E"/>
    <w:rsid w:val="00435071"/>
    <w:rsid w:val="004411C8"/>
    <w:rsid w:val="0046475E"/>
    <w:rsid w:val="0047462B"/>
    <w:rsid w:val="004924FA"/>
    <w:rsid w:val="004A4052"/>
    <w:rsid w:val="004C0BA1"/>
    <w:rsid w:val="004D0B55"/>
    <w:rsid w:val="004F38D9"/>
    <w:rsid w:val="00500842"/>
    <w:rsid w:val="005352D9"/>
    <w:rsid w:val="0054146D"/>
    <w:rsid w:val="00555DF7"/>
    <w:rsid w:val="005635DA"/>
    <w:rsid w:val="005A5F77"/>
    <w:rsid w:val="005C13DF"/>
    <w:rsid w:val="005C6618"/>
    <w:rsid w:val="005D2F8B"/>
    <w:rsid w:val="005E5EF7"/>
    <w:rsid w:val="00601905"/>
    <w:rsid w:val="006527AE"/>
    <w:rsid w:val="00655929"/>
    <w:rsid w:val="00664A7B"/>
    <w:rsid w:val="00673F01"/>
    <w:rsid w:val="00676A9E"/>
    <w:rsid w:val="00682441"/>
    <w:rsid w:val="00682D83"/>
    <w:rsid w:val="006B295F"/>
    <w:rsid w:val="006C0EB6"/>
    <w:rsid w:val="006E7678"/>
    <w:rsid w:val="006F6BD0"/>
    <w:rsid w:val="007110D7"/>
    <w:rsid w:val="00720FFF"/>
    <w:rsid w:val="007556FC"/>
    <w:rsid w:val="007704C1"/>
    <w:rsid w:val="00785DB3"/>
    <w:rsid w:val="007A404C"/>
    <w:rsid w:val="007B6FD8"/>
    <w:rsid w:val="007C09E5"/>
    <w:rsid w:val="007E02F8"/>
    <w:rsid w:val="008069FB"/>
    <w:rsid w:val="00870053"/>
    <w:rsid w:val="00876FBE"/>
    <w:rsid w:val="008907D5"/>
    <w:rsid w:val="008963CD"/>
    <w:rsid w:val="00896ECB"/>
    <w:rsid w:val="008A262A"/>
    <w:rsid w:val="008B0855"/>
    <w:rsid w:val="008C38A0"/>
    <w:rsid w:val="008D1755"/>
    <w:rsid w:val="008E0DD9"/>
    <w:rsid w:val="008F20DA"/>
    <w:rsid w:val="00931124"/>
    <w:rsid w:val="00944938"/>
    <w:rsid w:val="0097207B"/>
    <w:rsid w:val="00997651"/>
    <w:rsid w:val="009B6168"/>
    <w:rsid w:val="009B7A05"/>
    <w:rsid w:val="009F6E82"/>
    <w:rsid w:val="00A057C1"/>
    <w:rsid w:val="00A15E60"/>
    <w:rsid w:val="00A30805"/>
    <w:rsid w:val="00A30BFD"/>
    <w:rsid w:val="00A33A56"/>
    <w:rsid w:val="00A561F1"/>
    <w:rsid w:val="00A61259"/>
    <w:rsid w:val="00A834CC"/>
    <w:rsid w:val="00AB3CFE"/>
    <w:rsid w:val="00AB437E"/>
    <w:rsid w:val="00AB6369"/>
    <w:rsid w:val="00AC68DF"/>
    <w:rsid w:val="00AD7227"/>
    <w:rsid w:val="00B059AA"/>
    <w:rsid w:val="00B0788C"/>
    <w:rsid w:val="00B23112"/>
    <w:rsid w:val="00B31CAD"/>
    <w:rsid w:val="00B55C21"/>
    <w:rsid w:val="00B830FC"/>
    <w:rsid w:val="00B84064"/>
    <w:rsid w:val="00B97521"/>
    <w:rsid w:val="00BA1CD8"/>
    <w:rsid w:val="00BC570E"/>
    <w:rsid w:val="00BE3F07"/>
    <w:rsid w:val="00C06704"/>
    <w:rsid w:val="00C1777E"/>
    <w:rsid w:val="00C2652E"/>
    <w:rsid w:val="00C36FF2"/>
    <w:rsid w:val="00C37DAC"/>
    <w:rsid w:val="00C43411"/>
    <w:rsid w:val="00C55850"/>
    <w:rsid w:val="00C719E9"/>
    <w:rsid w:val="00C80782"/>
    <w:rsid w:val="00C9529A"/>
    <w:rsid w:val="00CE17E4"/>
    <w:rsid w:val="00D26967"/>
    <w:rsid w:val="00D30ED7"/>
    <w:rsid w:val="00D41609"/>
    <w:rsid w:val="00D57B4D"/>
    <w:rsid w:val="00D64F44"/>
    <w:rsid w:val="00D8670C"/>
    <w:rsid w:val="00DA1CF0"/>
    <w:rsid w:val="00DA6978"/>
    <w:rsid w:val="00DD2A98"/>
    <w:rsid w:val="00E150B8"/>
    <w:rsid w:val="00E24D98"/>
    <w:rsid w:val="00E568C5"/>
    <w:rsid w:val="00E72C86"/>
    <w:rsid w:val="00E731DA"/>
    <w:rsid w:val="00E732DD"/>
    <w:rsid w:val="00EC4A64"/>
    <w:rsid w:val="00EE0392"/>
    <w:rsid w:val="00EE3AA1"/>
    <w:rsid w:val="00F01BB5"/>
    <w:rsid w:val="00F06042"/>
    <w:rsid w:val="00F069E6"/>
    <w:rsid w:val="00F21332"/>
    <w:rsid w:val="00F326FE"/>
    <w:rsid w:val="00F54307"/>
    <w:rsid w:val="00F6487F"/>
    <w:rsid w:val="00FD22CC"/>
    <w:rsid w:val="00FE5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B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876FB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876FB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76FB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76F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6F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76F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76F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76F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76FBE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876FBE"/>
    <w:rPr>
      <w:rFonts w:cs="Times New Roman"/>
      <w:color w:val="00800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876FBE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876FBE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876FBE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876FBE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876FBE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876FBE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876FBE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876FBE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876FBE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876FBE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876FBE"/>
    <w:rPr>
      <w:rFonts w:cs="Times New Roman"/>
      <w:bCs/>
      <w:szCs w:val="20"/>
    </w:rPr>
  </w:style>
  <w:style w:type="character" w:customStyle="1" w:styleId="af0">
    <w:name w:val="Не вступил в силу"/>
    <w:basedOn w:val="a3"/>
    <w:uiPriority w:val="99"/>
    <w:rsid w:val="00876FBE"/>
    <w:rPr>
      <w:rFonts w:cs="Times New Roman"/>
      <w:color w:val="008080"/>
      <w:szCs w:val="20"/>
    </w:rPr>
  </w:style>
  <w:style w:type="paragraph" w:customStyle="1" w:styleId="af1">
    <w:name w:val="Объект"/>
    <w:basedOn w:val="a"/>
    <w:next w:val="a"/>
    <w:uiPriority w:val="99"/>
    <w:rsid w:val="00876FBE"/>
  </w:style>
  <w:style w:type="paragraph" w:customStyle="1" w:styleId="af2">
    <w:name w:val="Таблицы (моноширинный)"/>
    <w:basedOn w:val="a"/>
    <w:next w:val="a"/>
    <w:uiPriority w:val="99"/>
    <w:rsid w:val="00876FBE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876FBE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876FBE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876FBE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876FBE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876FBE"/>
  </w:style>
  <w:style w:type="paragraph" w:customStyle="1" w:styleId="af8">
    <w:name w:val="Словарная статья"/>
    <w:basedOn w:val="a"/>
    <w:next w:val="a"/>
    <w:uiPriority w:val="99"/>
    <w:rsid w:val="00876FBE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876FBE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876FBE"/>
    <w:rPr>
      <w:rFonts w:cs="Times New Roman"/>
      <w:strike/>
      <w:color w:val="808000"/>
      <w:szCs w:val="20"/>
    </w:rPr>
  </w:style>
  <w:style w:type="paragraph" w:customStyle="1" w:styleId="ConsNormal">
    <w:name w:val="ConsNormal"/>
    <w:rsid w:val="00B55C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56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56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D2696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sid w:val="00D269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C38A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basedOn w:val="a0"/>
    <w:uiPriority w:val="99"/>
    <w:semiHidden/>
    <w:unhideWhenUsed/>
    <w:rsid w:val="008B0855"/>
    <w:rPr>
      <w:color w:val="0000FF"/>
      <w:u w:val="single"/>
    </w:rPr>
  </w:style>
  <w:style w:type="paragraph" w:styleId="afe">
    <w:name w:val="header"/>
    <w:basedOn w:val="a"/>
    <w:link w:val="aff"/>
    <w:uiPriority w:val="99"/>
    <w:semiHidden/>
    <w:unhideWhenUsed/>
    <w:rsid w:val="0030385A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semiHidden/>
    <w:rsid w:val="0030385A"/>
    <w:rPr>
      <w:rFonts w:ascii="Arial" w:hAnsi="Arial" w:cs="Arial"/>
    </w:rPr>
  </w:style>
  <w:style w:type="paragraph" w:styleId="aff0">
    <w:name w:val="footer"/>
    <w:basedOn w:val="a"/>
    <w:link w:val="aff1"/>
    <w:uiPriority w:val="99"/>
    <w:unhideWhenUsed/>
    <w:rsid w:val="0030385A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rsid w:val="0030385A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834C240E23E79A1E47B378FC87EC485A64A1E898E0677C618B54E63FFD926924D46873CE53F6F2C8M" TargetMode="External"/><Relationship Id="rId13" Type="http://schemas.openxmlformats.org/officeDocument/2006/relationships/hyperlink" Target="consultantplus://offline/ref=07834C240E23E79A1E47B378FC87EC485A64A1E898E0677C618B54E63FFD926924D46873CE53F6F2C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7834C240E23E79A1E47B378FC87EC485A64A1E898E0677C618B54E63FFD926924D46873CE53F6F2C8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7834C240E23E79A1E47B378FC87EC485A64A1E898E0677C618B54E63FFD926924D46873CE53F6F2C8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7834C240E23E79A1E47B378FC87EC485666A4E89FE0677C618B54E63FFD926924D46873CE53F6F2C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834C240E23E79A1E47B378FC87EC485262A4E492EC3A7669D258E438F2CD7E239D6472CE53F729F5C7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FF640-64F9-4E47-B5B7-53953C11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______________________________________________</vt:lpstr>
    </vt:vector>
  </TitlesOfParts>
  <Company/>
  <LinksUpToDate>false</LinksUpToDate>
  <CharactersWithSpaces>7960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______________________________________________</dc:title>
  <dc:subject/>
  <dc:creator>123</dc:creator>
  <cp:keywords/>
  <dc:description/>
  <cp:lastModifiedBy>Admin</cp:lastModifiedBy>
  <cp:revision>3</cp:revision>
  <cp:lastPrinted>2012-06-19T09:36:00Z</cp:lastPrinted>
  <dcterms:created xsi:type="dcterms:W3CDTF">2013-07-23T07:31:00Z</dcterms:created>
  <dcterms:modified xsi:type="dcterms:W3CDTF">2013-07-23T07:34:00Z</dcterms:modified>
</cp:coreProperties>
</file>